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D8DA2" w14:textId="77777777" w:rsidR="0033515B" w:rsidRDefault="0033515B">
      <w:pPr>
        <w:spacing w:before="23"/>
        <w:ind w:left="3178" w:right="3143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Ephraim Sumner</w:t>
      </w:r>
    </w:p>
    <w:p w14:paraId="11E6A2B6" w14:textId="5C16B6BE" w:rsidR="002A30BA" w:rsidRPr="0033515B" w:rsidRDefault="0033515B">
      <w:pPr>
        <w:spacing w:before="23"/>
        <w:ind w:left="3178" w:right="3143"/>
        <w:jc w:val="center"/>
        <w:rPr>
          <w:rFonts w:asciiTheme="minorHAnsi" w:hAnsiTheme="minorHAnsi" w:cstheme="minorHAnsi"/>
          <w:sz w:val="22"/>
          <w:szCs w:val="22"/>
        </w:rPr>
      </w:pPr>
      <w:r w:rsidRPr="0033515B">
        <w:rPr>
          <w:rFonts w:asciiTheme="minorHAnsi" w:hAnsiTheme="minorHAnsi" w:cstheme="minorHAnsi"/>
          <w:b/>
          <w:sz w:val="22"/>
          <w:szCs w:val="22"/>
        </w:rPr>
        <w:t>AFTRA</w:t>
      </w:r>
      <w:r w:rsidRPr="0033515B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33515B">
        <w:rPr>
          <w:rFonts w:asciiTheme="minorHAnsi" w:hAnsiTheme="minorHAnsi" w:cstheme="minorHAnsi"/>
          <w:b/>
          <w:sz w:val="22"/>
          <w:szCs w:val="22"/>
        </w:rPr>
        <w:t>Eligible/AEA</w:t>
      </w:r>
    </w:p>
    <w:p w14:paraId="57FCDD2F" w14:textId="77777777" w:rsidR="002A30BA" w:rsidRPr="0033515B" w:rsidRDefault="002A30B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2AD93A" w14:textId="77777777" w:rsidR="002A30BA" w:rsidRPr="0033515B" w:rsidRDefault="002A30BA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3FDC3786" w14:textId="77777777" w:rsidR="002A30BA" w:rsidRPr="0033515B" w:rsidRDefault="0033515B">
      <w:pPr>
        <w:ind w:left="100"/>
        <w:rPr>
          <w:rFonts w:asciiTheme="minorHAnsi" w:hAnsiTheme="minorHAnsi" w:cstheme="minorHAnsi"/>
          <w:sz w:val="22"/>
          <w:szCs w:val="22"/>
        </w:rPr>
      </w:pPr>
      <w:r w:rsidRPr="0033515B">
        <w:rPr>
          <w:rFonts w:asciiTheme="minorHAnsi" w:hAnsiTheme="minorHAnsi" w:cstheme="minorHAnsi"/>
          <w:b/>
          <w:sz w:val="22"/>
          <w:szCs w:val="22"/>
        </w:rPr>
        <w:t>TV/Film</w:t>
      </w:r>
    </w:p>
    <w:p w14:paraId="7E4AE505" w14:textId="77777777" w:rsidR="002A30BA" w:rsidRPr="0033515B" w:rsidRDefault="0033515B">
      <w:pPr>
        <w:spacing w:before="25" w:line="260" w:lineRule="auto"/>
        <w:ind w:left="100" w:right="1213"/>
        <w:rPr>
          <w:rFonts w:asciiTheme="minorHAnsi" w:hAnsiTheme="minorHAnsi" w:cstheme="minorHAnsi"/>
          <w:sz w:val="22"/>
          <w:szCs w:val="22"/>
        </w:rPr>
      </w:pPr>
      <w:r w:rsidRPr="0033515B">
        <w:rPr>
          <w:rFonts w:asciiTheme="minorHAnsi" w:hAnsiTheme="minorHAnsi" w:cstheme="minorHAnsi"/>
          <w:sz w:val="22"/>
          <w:szCs w:val="22"/>
        </w:rPr>
        <w:t>Cadillac Records                                            Musician/Drummer (Supporting) Darnell Martin</w:t>
      </w:r>
    </w:p>
    <w:p w14:paraId="42D5A6C6" w14:textId="7BDF6E4B" w:rsidR="002A30BA" w:rsidRPr="0033515B" w:rsidRDefault="0033515B" w:rsidP="0033515B">
      <w:pPr>
        <w:spacing w:before="1" w:line="260" w:lineRule="auto"/>
        <w:ind w:left="100" w:right="2727"/>
        <w:rPr>
          <w:rFonts w:asciiTheme="minorHAnsi" w:hAnsiTheme="minorHAnsi" w:cstheme="minorHAnsi"/>
          <w:sz w:val="22"/>
          <w:szCs w:val="22"/>
        </w:rPr>
      </w:pPr>
      <w:r w:rsidRPr="0033515B">
        <w:rPr>
          <w:rFonts w:asciiTheme="minorHAnsi" w:hAnsiTheme="minorHAnsi" w:cstheme="minorHAnsi"/>
          <w:sz w:val="22"/>
          <w:szCs w:val="22"/>
        </w:rPr>
        <w:t>Boardwalk Empire                                         Drummer (Extra) Allen Coulter</w:t>
      </w:r>
    </w:p>
    <w:p w14:paraId="196BD0ED" w14:textId="77777777" w:rsidR="002A30BA" w:rsidRPr="0033515B" w:rsidRDefault="002A30B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3AC327" w14:textId="77777777" w:rsidR="002A30BA" w:rsidRPr="0033515B" w:rsidRDefault="0033515B">
      <w:pPr>
        <w:ind w:left="100"/>
        <w:rPr>
          <w:rFonts w:asciiTheme="minorHAnsi" w:hAnsiTheme="minorHAnsi" w:cstheme="minorHAnsi"/>
          <w:sz w:val="22"/>
          <w:szCs w:val="22"/>
        </w:rPr>
      </w:pPr>
      <w:r w:rsidRPr="0033515B">
        <w:rPr>
          <w:rFonts w:asciiTheme="minorHAnsi" w:hAnsiTheme="minorHAnsi" w:cstheme="minorHAnsi"/>
          <w:b/>
          <w:sz w:val="22"/>
          <w:szCs w:val="22"/>
        </w:rPr>
        <w:t>THE</w:t>
      </w:r>
      <w:r w:rsidRPr="0033515B">
        <w:rPr>
          <w:rFonts w:asciiTheme="minorHAnsi" w:hAnsiTheme="minorHAnsi" w:cstheme="minorHAnsi"/>
          <w:b/>
          <w:spacing w:val="-19"/>
          <w:sz w:val="22"/>
          <w:szCs w:val="22"/>
        </w:rPr>
        <w:t>A</w:t>
      </w:r>
      <w:r w:rsidRPr="0033515B">
        <w:rPr>
          <w:rFonts w:asciiTheme="minorHAnsi" w:hAnsiTheme="minorHAnsi" w:cstheme="minorHAnsi"/>
          <w:b/>
          <w:sz w:val="22"/>
          <w:szCs w:val="22"/>
        </w:rPr>
        <w:t>TRE</w:t>
      </w:r>
    </w:p>
    <w:p w14:paraId="615D8BB4" w14:textId="77777777" w:rsidR="002A30BA" w:rsidRPr="0033515B" w:rsidRDefault="0033515B">
      <w:pPr>
        <w:spacing w:before="25"/>
        <w:ind w:left="100"/>
        <w:rPr>
          <w:rFonts w:asciiTheme="minorHAnsi" w:hAnsiTheme="minorHAnsi" w:cstheme="minorHAnsi"/>
          <w:sz w:val="22"/>
          <w:szCs w:val="22"/>
        </w:rPr>
      </w:pPr>
      <w:r w:rsidRPr="0033515B">
        <w:rPr>
          <w:rFonts w:asciiTheme="minorHAnsi" w:hAnsiTheme="minorHAnsi" w:cstheme="minorHAnsi"/>
          <w:sz w:val="22"/>
          <w:szCs w:val="22"/>
        </w:rPr>
        <w:t>Lady Day                                                          Kelavon McBride</w:t>
      </w:r>
    </w:p>
    <w:p w14:paraId="5CC55EBE" w14:textId="77777777" w:rsidR="002A30BA" w:rsidRPr="0033515B" w:rsidRDefault="0033515B">
      <w:pPr>
        <w:spacing w:before="24"/>
        <w:ind w:left="100"/>
        <w:rPr>
          <w:rFonts w:asciiTheme="minorHAnsi" w:hAnsiTheme="minorHAnsi" w:cstheme="minorHAnsi"/>
          <w:sz w:val="22"/>
          <w:szCs w:val="22"/>
        </w:rPr>
      </w:pPr>
      <w:r w:rsidRPr="0033515B">
        <w:rPr>
          <w:rFonts w:asciiTheme="minorHAnsi" w:hAnsiTheme="minorHAnsi" w:cstheme="minorHAnsi"/>
          <w:sz w:val="22"/>
          <w:szCs w:val="22"/>
        </w:rPr>
        <w:t>Little Shubert</w:t>
      </w:r>
      <w:r w:rsidRPr="003351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3515B">
        <w:rPr>
          <w:rFonts w:asciiTheme="minorHAnsi" w:hAnsiTheme="minorHAnsi" w:cstheme="minorHAnsi"/>
          <w:sz w:val="22"/>
          <w:szCs w:val="22"/>
        </w:rPr>
        <w:t>Theatre</w:t>
      </w:r>
    </w:p>
    <w:p w14:paraId="4B6BBFF0" w14:textId="77777777" w:rsidR="002A30BA" w:rsidRPr="0033515B" w:rsidRDefault="002A30B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4EAC7E" w14:textId="01D6AD00" w:rsidR="002A30BA" w:rsidRDefault="0033515B" w:rsidP="0033515B">
      <w:pPr>
        <w:spacing w:line="260" w:lineRule="auto"/>
        <w:ind w:left="100" w:right="1622"/>
        <w:rPr>
          <w:rFonts w:asciiTheme="minorHAnsi" w:hAnsiTheme="minorHAnsi" w:cstheme="minorHAnsi"/>
          <w:sz w:val="22"/>
          <w:szCs w:val="22"/>
        </w:rPr>
      </w:pPr>
      <w:r w:rsidRPr="0033515B">
        <w:rPr>
          <w:rFonts w:asciiTheme="minorHAnsi" w:hAnsiTheme="minorHAnsi" w:cstheme="minorHAnsi"/>
          <w:sz w:val="22"/>
          <w:szCs w:val="22"/>
        </w:rPr>
        <w:t>The Gospel</w:t>
      </w:r>
      <w:r w:rsidRPr="0033515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3515B">
        <w:rPr>
          <w:rFonts w:asciiTheme="minorHAnsi" w:hAnsiTheme="minorHAnsi" w:cstheme="minorHAnsi"/>
          <w:sz w:val="22"/>
          <w:szCs w:val="22"/>
        </w:rPr>
        <w:t>According</w:t>
      </w:r>
      <w:r w:rsidRPr="003351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3515B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33515B">
        <w:rPr>
          <w:rFonts w:asciiTheme="minorHAnsi" w:hAnsiTheme="minorHAnsi" w:cstheme="minorHAnsi"/>
          <w:sz w:val="22"/>
          <w:szCs w:val="22"/>
        </w:rPr>
        <w:t xml:space="preserve">o Max Roach             Max Roach (one man play) Nuyorican Poets </w:t>
      </w:r>
      <w:r>
        <w:rPr>
          <w:rFonts w:asciiTheme="minorHAnsi" w:hAnsiTheme="minorHAnsi" w:cstheme="minorHAnsi"/>
          <w:sz w:val="22"/>
          <w:szCs w:val="22"/>
        </w:rPr>
        <w:t>Café</w:t>
      </w:r>
    </w:p>
    <w:p w14:paraId="60091F78" w14:textId="77777777" w:rsidR="0033515B" w:rsidRPr="0033515B" w:rsidRDefault="0033515B" w:rsidP="0033515B">
      <w:pPr>
        <w:spacing w:line="260" w:lineRule="auto"/>
        <w:ind w:left="100" w:right="1622"/>
        <w:rPr>
          <w:rFonts w:asciiTheme="minorHAnsi" w:hAnsiTheme="minorHAnsi" w:cstheme="minorHAnsi"/>
          <w:sz w:val="22"/>
          <w:szCs w:val="22"/>
        </w:rPr>
      </w:pPr>
    </w:p>
    <w:p w14:paraId="423C0F27" w14:textId="77777777" w:rsidR="002A30BA" w:rsidRPr="0033515B" w:rsidRDefault="0033515B">
      <w:pPr>
        <w:ind w:left="100"/>
        <w:rPr>
          <w:rFonts w:asciiTheme="minorHAnsi" w:hAnsiTheme="minorHAnsi" w:cstheme="minorHAnsi"/>
          <w:sz w:val="22"/>
          <w:szCs w:val="22"/>
        </w:rPr>
      </w:pPr>
      <w:r w:rsidRPr="0033515B">
        <w:rPr>
          <w:rFonts w:asciiTheme="minorHAnsi" w:hAnsiTheme="minorHAnsi" w:cstheme="minorHAnsi"/>
          <w:b/>
          <w:sz w:val="22"/>
          <w:szCs w:val="22"/>
        </w:rPr>
        <w:t>COMMERCIALS</w:t>
      </w:r>
    </w:p>
    <w:p w14:paraId="151E198C" w14:textId="77777777" w:rsidR="002A30BA" w:rsidRPr="0033515B" w:rsidRDefault="0033515B">
      <w:pPr>
        <w:spacing w:before="25" w:line="260" w:lineRule="auto"/>
        <w:ind w:left="100" w:right="1511"/>
        <w:rPr>
          <w:rFonts w:asciiTheme="minorHAnsi" w:hAnsiTheme="minorHAnsi" w:cstheme="minorHAnsi"/>
          <w:sz w:val="22"/>
          <w:szCs w:val="22"/>
        </w:rPr>
      </w:pPr>
      <w:r w:rsidRPr="0033515B">
        <w:rPr>
          <w:rFonts w:asciiTheme="minorHAnsi" w:hAnsiTheme="minorHAnsi" w:cstheme="minorHAnsi"/>
          <w:sz w:val="22"/>
          <w:szCs w:val="22"/>
        </w:rPr>
        <w:t>The</w:t>
      </w:r>
      <w:r w:rsidRPr="003351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3515B">
        <w:rPr>
          <w:rFonts w:asciiTheme="minorHAnsi" w:hAnsiTheme="minorHAnsi" w:cstheme="minorHAnsi"/>
          <w:spacing w:val="-19"/>
          <w:sz w:val="22"/>
          <w:szCs w:val="22"/>
        </w:rPr>
        <w:t>W</w:t>
      </w:r>
      <w:r w:rsidRPr="0033515B">
        <w:rPr>
          <w:rFonts w:asciiTheme="minorHAnsi" w:hAnsiTheme="minorHAnsi" w:cstheme="minorHAnsi"/>
          <w:sz w:val="22"/>
          <w:szCs w:val="22"/>
        </w:rPr>
        <w:t>arrior (Heineken)</w:t>
      </w:r>
      <w:r w:rsidRPr="0033515B">
        <w:rPr>
          <w:rFonts w:asciiTheme="minorHAnsi" w:hAnsiTheme="minorHAnsi" w:cstheme="minorHAnsi"/>
          <w:sz w:val="22"/>
          <w:szCs w:val="22"/>
        </w:rPr>
        <w:t xml:space="preserve">                            Musician/Drummer (Supporting) John</w:t>
      </w:r>
      <w:r w:rsidRPr="003351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3515B">
        <w:rPr>
          <w:rFonts w:asciiTheme="minorHAnsi" w:hAnsiTheme="minorHAnsi" w:cstheme="minorHAnsi"/>
          <w:spacing w:val="-8"/>
          <w:sz w:val="22"/>
          <w:szCs w:val="22"/>
        </w:rPr>
        <w:t>T</w:t>
      </w:r>
      <w:r w:rsidRPr="0033515B">
        <w:rPr>
          <w:rFonts w:asciiTheme="minorHAnsi" w:hAnsiTheme="minorHAnsi" w:cstheme="minorHAnsi"/>
          <w:sz w:val="22"/>
          <w:szCs w:val="22"/>
        </w:rPr>
        <w:t>urturro</w:t>
      </w:r>
    </w:p>
    <w:p w14:paraId="54CCDEE3" w14:textId="77777777" w:rsidR="002A30BA" w:rsidRPr="0033515B" w:rsidRDefault="002A30B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8F8AE6" w14:textId="77777777" w:rsidR="002A30BA" w:rsidRPr="0033515B" w:rsidRDefault="0033515B">
      <w:pPr>
        <w:ind w:left="100"/>
        <w:rPr>
          <w:rFonts w:asciiTheme="minorHAnsi" w:hAnsiTheme="minorHAnsi" w:cstheme="minorHAnsi"/>
          <w:sz w:val="22"/>
          <w:szCs w:val="22"/>
        </w:rPr>
      </w:pPr>
      <w:r w:rsidRPr="0033515B">
        <w:rPr>
          <w:rFonts w:asciiTheme="minorHAnsi" w:hAnsiTheme="minorHAnsi" w:cstheme="minorHAnsi"/>
          <w:b/>
          <w:sz w:val="22"/>
          <w:szCs w:val="22"/>
        </w:rPr>
        <w:t xml:space="preserve">TRAINNING </w:t>
      </w:r>
    </w:p>
    <w:p w14:paraId="67D06AA0" w14:textId="77777777" w:rsidR="002A30BA" w:rsidRPr="0033515B" w:rsidRDefault="0033515B">
      <w:pPr>
        <w:spacing w:before="25"/>
        <w:ind w:left="100"/>
        <w:rPr>
          <w:rFonts w:asciiTheme="minorHAnsi" w:hAnsiTheme="minorHAnsi" w:cstheme="minorHAnsi"/>
          <w:sz w:val="22"/>
          <w:szCs w:val="22"/>
        </w:rPr>
      </w:pPr>
      <w:r w:rsidRPr="0033515B">
        <w:rPr>
          <w:rFonts w:asciiTheme="minorHAnsi" w:hAnsiTheme="minorHAnsi" w:cstheme="minorHAnsi"/>
          <w:sz w:val="22"/>
          <w:szCs w:val="22"/>
        </w:rPr>
        <w:t>The Juilliard School</w:t>
      </w:r>
    </w:p>
    <w:p w14:paraId="41976A7F" w14:textId="77777777" w:rsidR="002A30BA" w:rsidRPr="0033515B" w:rsidRDefault="0033515B">
      <w:pPr>
        <w:spacing w:before="24"/>
        <w:ind w:left="100"/>
        <w:rPr>
          <w:rFonts w:asciiTheme="minorHAnsi" w:hAnsiTheme="minorHAnsi" w:cstheme="minorHAnsi"/>
          <w:sz w:val="22"/>
          <w:szCs w:val="22"/>
        </w:rPr>
      </w:pPr>
      <w:r w:rsidRPr="0033515B">
        <w:rPr>
          <w:rFonts w:asciiTheme="minorHAnsi" w:hAnsiTheme="minorHAnsi" w:cstheme="minorHAnsi"/>
          <w:sz w:val="22"/>
          <w:szCs w:val="22"/>
        </w:rPr>
        <w:t>Barbara Poitier</w:t>
      </w:r>
      <w:r w:rsidRPr="0033515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3515B">
        <w:rPr>
          <w:rFonts w:asciiTheme="minorHAnsi" w:hAnsiTheme="minorHAnsi" w:cstheme="minorHAnsi"/>
          <w:sz w:val="22"/>
          <w:szCs w:val="22"/>
        </w:rPr>
        <w:t>Actors Studio</w:t>
      </w:r>
    </w:p>
    <w:p w14:paraId="0DC4BCDA" w14:textId="77777777" w:rsidR="002A30BA" w:rsidRPr="0033515B" w:rsidRDefault="002A30B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8DB8FB" w14:textId="77777777" w:rsidR="002A30BA" w:rsidRPr="0033515B" w:rsidRDefault="0033515B">
      <w:pPr>
        <w:ind w:left="100"/>
        <w:rPr>
          <w:rFonts w:asciiTheme="minorHAnsi" w:hAnsiTheme="minorHAnsi" w:cstheme="minorHAnsi"/>
          <w:sz w:val="22"/>
          <w:szCs w:val="22"/>
        </w:rPr>
      </w:pPr>
      <w:r w:rsidRPr="0033515B">
        <w:rPr>
          <w:rFonts w:asciiTheme="minorHAnsi" w:hAnsiTheme="minorHAnsi" w:cstheme="minorHAnsi"/>
          <w:b/>
          <w:sz w:val="22"/>
          <w:szCs w:val="22"/>
        </w:rPr>
        <w:t>SPECIAL</w:t>
      </w:r>
      <w:r w:rsidRPr="0033515B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33515B">
        <w:rPr>
          <w:rFonts w:asciiTheme="minorHAnsi" w:hAnsiTheme="minorHAnsi" w:cstheme="minorHAnsi"/>
          <w:b/>
          <w:sz w:val="22"/>
          <w:szCs w:val="22"/>
        </w:rPr>
        <w:t>SKILLS</w:t>
      </w:r>
    </w:p>
    <w:p w14:paraId="0AFE6175" w14:textId="77777777" w:rsidR="002A30BA" w:rsidRPr="0033515B" w:rsidRDefault="0033515B">
      <w:pPr>
        <w:spacing w:before="25"/>
        <w:ind w:left="100"/>
        <w:rPr>
          <w:rFonts w:asciiTheme="minorHAnsi" w:hAnsiTheme="minorHAnsi" w:cstheme="minorHAnsi"/>
          <w:sz w:val="22"/>
          <w:szCs w:val="22"/>
        </w:rPr>
      </w:pPr>
      <w:r w:rsidRPr="0033515B">
        <w:rPr>
          <w:rFonts w:asciiTheme="minorHAnsi" w:hAnsiTheme="minorHAnsi" w:cstheme="minorHAnsi"/>
          <w:sz w:val="22"/>
          <w:szCs w:val="22"/>
        </w:rPr>
        <w:t>Professional Musician (Drummer)</w:t>
      </w:r>
    </w:p>
    <w:p w14:paraId="5BED8B09" w14:textId="77777777" w:rsidR="002A30BA" w:rsidRPr="0033515B" w:rsidRDefault="0033515B">
      <w:pPr>
        <w:spacing w:before="24"/>
        <w:ind w:left="100"/>
        <w:rPr>
          <w:rFonts w:asciiTheme="minorHAnsi" w:hAnsiTheme="minorHAnsi" w:cstheme="minorHAnsi"/>
          <w:sz w:val="22"/>
          <w:szCs w:val="22"/>
        </w:rPr>
      </w:pPr>
      <w:r w:rsidRPr="0033515B">
        <w:rPr>
          <w:rFonts w:asciiTheme="minorHAnsi" w:hAnsiTheme="minorHAnsi" w:cstheme="minorHAnsi"/>
          <w:sz w:val="22"/>
          <w:szCs w:val="22"/>
        </w:rPr>
        <w:t>Juilliard Graduate, MM. Music Consultant</w:t>
      </w:r>
    </w:p>
    <w:p w14:paraId="50288899" w14:textId="6F4B039B" w:rsidR="002A30BA" w:rsidRPr="0033515B" w:rsidRDefault="0033515B" w:rsidP="0033515B">
      <w:pPr>
        <w:spacing w:before="24"/>
        <w:ind w:left="100"/>
        <w:rPr>
          <w:rFonts w:asciiTheme="minorHAnsi" w:hAnsiTheme="minorHAnsi" w:cstheme="minorHAnsi"/>
          <w:sz w:val="22"/>
          <w:szCs w:val="22"/>
        </w:rPr>
      </w:pPr>
      <w:r w:rsidRPr="0033515B">
        <w:rPr>
          <w:rFonts w:asciiTheme="minorHAnsi" w:hAnsiTheme="minorHAnsi" w:cstheme="minorHAnsi"/>
          <w:sz w:val="22"/>
          <w:szCs w:val="22"/>
        </w:rPr>
        <w:t>Music Historian</w:t>
      </w:r>
    </w:p>
    <w:p w14:paraId="3E0D315F" w14:textId="77777777" w:rsidR="002A30BA" w:rsidRPr="0033515B" w:rsidRDefault="002A30B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3FADFB" w14:textId="5483E87B" w:rsidR="002A30BA" w:rsidRPr="0033515B" w:rsidRDefault="0033515B" w:rsidP="0033515B">
      <w:pPr>
        <w:ind w:left="100"/>
        <w:rPr>
          <w:rFonts w:asciiTheme="minorHAnsi" w:hAnsiTheme="minorHAnsi" w:cstheme="minorHAnsi"/>
          <w:sz w:val="22"/>
          <w:szCs w:val="22"/>
        </w:rPr>
      </w:pPr>
      <w:r w:rsidRPr="0033515B">
        <w:rPr>
          <w:rFonts w:asciiTheme="minorHAnsi" w:hAnsiTheme="minorHAnsi" w:cstheme="minorHAnsi"/>
          <w:b/>
          <w:sz w:val="22"/>
          <w:szCs w:val="22"/>
        </w:rPr>
        <w:t>Acc</w:t>
      </w:r>
      <w:r w:rsidRPr="0033515B">
        <w:rPr>
          <w:rFonts w:asciiTheme="minorHAnsi" w:hAnsiTheme="minorHAnsi" w:cstheme="minorHAnsi"/>
          <w:b/>
          <w:sz w:val="22"/>
          <w:szCs w:val="22"/>
        </w:rPr>
        <w:t>e</w:t>
      </w:r>
      <w:r w:rsidRPr="0033515B">
        <w:rPr>
          <w:rFonts w:asciiTheme="minorHAnsi" w:hAnsiTheme="minorHAnsi" w:cstheme="minorHAnsi"/>
          <w:b/>
          <w:sz w:val="22"/>
          <w:szCs w:val="22"/>
        </w:rPr>
        <w:t>nts and Dialects</w:t>
      </w:r>
      <w:r w:rsidRPr="0033515B">
        <w:rPr>
          <w:rFonts w:asciiTheme="minorHAnsi" w:hAnsiTheme="minorHAnsi" w:cstheme="minorHAnsi"/>
          <w:sz w:val="22"/>
          <w:szCs w:val="22"/>
        </w:rPr>
        <w:t>: Standard</w:t>
      </w:r>
      <w:r w:rsidRPr="0033515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3515B">
        <w:rPr>
          <w:rFonts w:asciiTheme="minorHAnsi" w:hAnsiTheme="minorHAnsi" w:cstheme="minorHAnsi"/>
          <w:sz w:val="22"/>
          <w:szCs w:val="22"/>
        </w:rPr>
        <w:t>American, Southern</w:t>
      </w:r>
    </w:p>
    <w:p w14:paraId="0168C198" w14:textId="22213712" w:rsidR="002A30BA" w:rsidRPr="0033515B" w:rsidRDefault="0033515B" w:rsidP="0033515B">
      <w:pPr>
        <w:ind w:left="100"/>
        <w:rPr>
          <w:rFonts w:asciiTheme="minorHAnsi" w:hAnsiTheme="minorHAnsi" w:cstheme="minorHAnsi"/>
          <w:sz w:val="22"/>
          <w:szCs w:val="22"/>
        </w:rPr>
      </w:pPr>
      <w:r w:rsidRPr="0033515B">
        <w:rPr>
          <w:rFonts w:asciiTheme="minorHAnsi" w:hAnsiTheme="minorHAnsi" w:cstheme="minorHAnsi"/>
          <w:b/>
          <w:sz w:val="22"/>
          <w:szCs w:val="22"/>
        </w:rPr>
        <w:t>Language</w:t>
      </w:r>
      <w:r w:rsidRPr="0033515B">
        <w:rPr>
          <w:rFonts w:asciiTheme="minorHAnsi" w:hAnsiTheme="minorHAnsi" w:cstheme="minorHAnsi"/>
          <w:sz w:val="22"/>
          <w:szCs w:val="22"/>
        </w:rPr>
        <w:t>: Englis</w:t>
      </w:r>
      <w:r w:rsidRPr="0033515B">
        <w:rPr>
          <w:rFonts w:asciiTheme="minorHAnsi" w:hAnsiTheme="minorHAnsi" w:cstheme="minorHAnsi"/>
          <w:sz w:val="22"/>
          <w:szCs w:val="22"/>
        </w:rPr>
        <w:t>h</w:t>
      </w:r>
    </w:p>
    <w:p w14:paraId="2AD795AD" w14:textId="77777777" w:rsidR="002A30BA" w:rsidRPr="0033515B" w:rsidRDefault="0033515B">
      <w:pPr>
        <w:ind w:left="100"/>
        <w:rPr>
          <w:rFonts w:asciiTheme="minorHAnsi" w:hAnsiTheme="minorHAnsi" w:cstheme="minorHAnsi"/>
          <w:sz w:val="22"/>
          <w:szCs w:val="22"/>
        </w:rPr>
      </w:pPr>
      <w:r w:rsidRPr="0033515B">
        <w:rPr>
          <w:rFonts w:asciiTheme="minorHAnsi" w:hAnsiTheme="minorHAnsi" w:cstheme="minorHAnsi"/>
          <w:b/>
          <w:sz w:val="22"/>
          <w:szCs w:val="22"/>
        </w:rPr>
        <w:t>Sports</w:t>
      </w:r>
      <w:r w:rsidRPr="0033515B">
        <w:rPr>
          <w:rFonts w:asciiTheme="minorHAnsi" w:hAnsiTheme="minorHAnsi" w:cstheme="minorHAnsi"/>
          <w:sz w:val="22"/>
          <w:szCs w:val="22"/>
        </w:rPr>
        <w:t>: Basketball, Football, Swimming,</w:t>
      </w:r>
      <w:r w:rsidRPr="003351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3515B">
        <w:rPr>
          <w:rFonts w:asciiTheme="minorHAnsi" w:hAnsiTheme="minorHAnsi" w:cstheme="minorHAnsi"/>
          <w:spacing w:val="-8"/>
          <w:sz w:val="22"/>
          <w:szCs w:val="22"/>
        </w:rPr>
        <w:t>T</w:t>
      </w:r>
      <w:r w:rsidRPr="0033515B">
        <w:rPr>
          <w:rFonts w:asciiTheme="minorHAnsi" w:hAnsiTheme="minorHAnsi" w:cstheme="minorHAnsi"/>
          <w:sz w:val="22"/>
          <w:szCs w:val="22"/>
        </w:rPr>
        <w:t>rack and Field</w:t>
      </w:r>
    </w:p>
    <w:p w14:paraId="2B95CB34" w14:textId="77777777" w:rsidR="002A30BA" w:rsidRPr="0033515B" w:rsidRDefault="002A30BA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CA14F47" w14:textId="77777777" w:rsidR="002A30BA" w:rsidRPr="0033515B" w:rsidRDefault="002A30B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6B11E9" w14:textId="77777777" w:rsidR="002A30BA" w:rsidRPr="0033515B" w:rsidRDefault="0033515B">
      <w:pPr>
        <w:ind w:left="100"/>
        <w:rPr>
          <w:rFonts w:asciiTheme="minorHAnsi" w:hAnsiTheme="minorHAnsi" w:cstheme="minorHAnsi"/>
          <w:sz w:val="22"/>
          <w:szCs w:val="22"/>
        </w:rPr>
      </w:pPr>
      <w:r w:rsidRPr="0033515B">
        <w:rPr>
          <w:rFonts w:asciiTheme="minorHAnsi" w:hAnsiTheme="minorHAnsi" w:cstheme="minorHAnsi"/>
          <w:b/>
          <w:sz w:val="22"/>
          <w:szCs w:val="22"/>
        </w:rPr>
        <w:t>OTHER</w:t>
      </w:r>
    </w:p>
    <w:p w14:paraId="7D9AFD8B" w14:textId="77777777" w:rsidR="002A30BA" w:rsidRPr="0033515B" w:rsidRDefault="0033515B">
      <w:pPr>
        <w:spacing w:before="25"/>
        <w:ind w:left="100"/>
        <w:rPr>
          <w:rFonts w:asciiTheme="minorHAnsi" w:hAnsiTheme="minorHAnsi" w:cstheme="minorHAnsi"/>
          <w:sz w:val="22"/>
          <w:szCs w:val="22"/>
        </w:rPr>
      </w:pPr>
      <w:r w:rsidRPr="0033515B">
        <w:rPr>
          <w:rFonts w:asciiTheme="minorHAnsi" w:hAnsiTheme="minorHAnsi" w:cstheme="minorHAnsi"/>
          <w:sz w:val="22"/>
          <w:szCs w:val="22"/>
        </w:rPr>
        <w:t>Music/ History</w:t>
      </w:r>
      <w:r w:rsidRPr="003351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3515B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33515B">
        <w:rPr>
          <w:rFonts w:asciiTheme="minorHAnsi" w:hAnsiTheme="minorHAnsi" w:cstheme="minorHAnsi"/>
          <w:sz w:val="22"/>
          <w:szCs w:val="22"/>
        </w:rPr>
        <w:t>eacher/</w:t>
      </w:r>
      <w:r w:rsidRPr="003351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3515B">
        <w:rPr>
          <w:rFonts w:asciiTheme="minorHAnsi" w:hAnsiTheme="minorHAnsi" w:cstheme="minorHAnsi"/>
          <w:spacing w:val="-24"/>
          <w:sz w:val="22"/>
          <w:szCs w:val="22"/>
        </w:rPr>
        <w:t>Y</w:t>
      </w:r>
      <w:r w:rsidRPr="0033515B">
        <w:rPr>
          <w:rFonts w:asciiTheme="minorHAnsi" w:hAnsiTheme="minorHAnsi" w:cstheme="minorHAnsi"/>
          <w:sz w:val="22"/>
          <w:szCs w:val="22"/>
        </w:rPr>
        <w:t>outh Mentor</w:t>
      </w:r>
    </w:p>
    <w:sectPr w:rsidR="002A30BA" w:rsidRPr="0033515B">
      <w:type w:val="continuous"/>
      <w:pgSz w:w="12240" w:h="15840"/>
      <w:pgMar w:top="136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9649D2"/>
    <w:multiLevelType w:val="multilevel"/>
    <w:tmpl w:val="97A0460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0BA"/>
    <w:rsid w:val="002A30BA"/>
    <w:rsid w:val="0033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14BB4"/>
  <w15:docId w15:val="{96C5FE2E-1E80-49CB-B229-45D83824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2021-05-19T13:48:00Z</dcterms:created>
  <dcterms:modified xsi:type="dcterms:W3CDTF">2021-05-19T13:53:00Z</dcterms:modified>
</cp:coreProperties>
</file>